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2BE1" w:rsidRDefault="004E2BE1" w:rsidP="00835BFF">
      <w:pPr>
        <w:pStyle w:val="Adam"/>
        <w:jc w:val="center"/>
        <w:rPr>
          <w:bCs/>
          <w:sz w:val="44"/>
          <w:szCs w:val="44"/>
          <w:lang w:val="pl-PL" w:bidi="x-none"/>
        </w:rPr>
      </w:pPr>
    </w:p>
    <w:p w:rsidR="004E2BE1" w:rsidRDefault="004E2BE1" w:rsidP="00835BFF">
      <w:pPr>
        <w:pStyle w:val="Adam"/>
        <w:jc w:val="center"/>
        <w:rPr>
          <w:bCs/>
          <w:sz w:val="44"/>
          <w:szCs w:val="44"/>
          <w:lang w:val="pl-PL" w:bidi="x-none"/>
        </w:rPr>
      </w:pPr>
    </w:p>
    <w:p w:rsidR="00941297" w:rsidRDefault="00941297" w:rsidP="00835BFF">
      <w:pPr>
        <w:pStyle w:val="Adam"/>
        <w:jc w:val="center"/>
        <w:rPr>
          <w:bCs/>
          <w:sz w:val="52"/>
          <w:szCs w:val="52"/>
          <w:lang w:val="pl-PL" w:bidi="x-none"/>
        </w:rPr>
      </w:pPr>
    </w:p>
    <w:p w:rsidR="00941297" w:rsidRDefault="00941297" w:rsidP="00835BFF">
      <w:pPr>
        <w:pStyle w:val="Adam"/>
        <w:jc w:val="center"/>
        <w:rPr>
          <w:bCs/>
          <w:sz w:val="52"/>
          <w:szCs w:val="52"/>
          <w:lang w:val="pl-PL" w:bidi="x-none"/>
        </w:rPr>
      </w:pPr>
    </w:p>
    <w:p w:rsidR="00835BFF" w:rsidRDefault="00560BBB" w:rsidP="002A1332">
      <w:pPr>
        <w:pStyle w:val="Adam"/>
        <w:jc w:val="center"/>
        <w:rPr>
          <w:bCs/>
          <w:sz w:val="72"/>
          <w:szCs w:val="52"/>
          <w:lang w:val="pl-PL" w:bidi="x-none"/>
        </w:rPr>
      </w:pPr>
      <w:r>
        <w:rPr>
          <w:bCs/>
          <w:sz w:val="72"/>
          <w:szCs w:val="52"/>
          <w:lang w:val="pl-PL" w:bidi="x-none"/>
        </w:rPr>
        <w:t>KARTY</w:t>
      </w:r>
    </w:p>
    <w:p w:rsidR="00560BBB" w:rsidRDefault="00560BBB" w:rsidP="002A1332">
      <w:pPr>
        <w:pStyle w:val="Adam"/>
        <w:jc w:val="center"/>
        <w:rPr>
          <w:bCs/>
          <w:sz w:val="72"/>
          <w:szCs w:val="52"/>
          <w:lang w:val="pl-PL" w:bidi="x-none"/>
        </w:rPr>
      </w:pPr>
      <w:r>
        <w:rPr>
          <w:bCs/>
          <w:sz w:val="72"/>
          <w:szCs w:val="52"/>
          <w:lang w:val="pl-PL" w:bidi="x-none"/>
        </w:rPr>
        <w:t>DOBOROWE</w:t>
      </w:r>
    </w:p>
    <w:p w:rsidR="00560BBB" w:rsidRPr="002A1332" w:rsidRDefault="00560BBB" w:rsidP="002A1332">
      <w:pPr>
        <w:pStyle w:val="Adam"/>
        <w:jc w:val="center"/>
        <w:rPr>
          <w:bCs/>
          <w:sz w:val="72"/>
          <w:szCs w:val="52"/>
          <w:lang w:val="pl-PL" w:bidi="x-none"/>
        </w:rPr>
      </w:pPr>
      <w:r>
        <w:rPr>
          <w:bCs/>
          <w:sz w:val="72"/>
          <w:szCs w:val="52"/>
          <w:lang w:val="pl-PL" w:bidi="x-none"/>
        </w:rPr>
        <w:t>URZĄDZEŃ</w:t>
      </w:r>
    </w:p>
    <w:p w:rsidR="004E2BE1" w:rsidRDefault="004E2BE1" w:rsidP="00835BFF">
      <w:pPr>
        <w:pStyle w:val="Adam"/>
        <w:jc w:val="center"/>
        <w:rPr>
          <w:bCs/>
          <w:sz w:val="28"/>
          <w:szCs w:val="28"/>
          <w:lang w:val="pl-PL" w:bidi="x-none"/>
        </w:rPr>
      </w:pPr>
    </w:p>
    <w:p w:rsidR="00941297" w:rsidRDefault="00941297" w:rsidP="00941297">
      <w:pPr>
        <w:widowControl/>
        <w:suppressAutoHyphens w:val="0"/>
        <w:jc w:val="center"/>
        <w:rPr>
          <w:rFonts w:eastAsia="Times New Roman" w:cs="Arial"/>
          <w:color w:val="000000"/>
          <w:sz w:val="24"/>
        </w:rPr>
      </w:pPr>
    </w:p>
    <w:p w:rsidR="00941297" w:rsidRDefault="00941297" w:rsidP="00941297">
      <w:pPr>
        <w:widowControl/>
        <w:suppressAutoHyphens w:val="0"/>
        <w:jc w:val="center"/>
        <w:rPr>
          <w:rFonts w:eastAsia="Times New Roman" w:cs="Arial"/>
          <w:color w:val="000000"/>
          <w:sz w:val="24"/>
        </w:rPr>
      </w:pPr>
    </w:p>
    <w:p w:rsidR="00941297" w:rsidRPr="00941297" w:rsidRDefault="00941297" w:rsidP="00941297">
      <w:pPr>
        <w:widowControl/>
        <w:suppressAutoHyphens w:val="0"/>
        <w:jc w:val="center"/>
        <w:rPr>
          <w:rFonts w:eastAsia="Times New Roman" w:cs="Arial"/>
          <w:b/>
          <w:color w:val="000000"/>
          <w:sz w:val="28"/>
          <w:szCs w:val="28"/>
        </w:rPr>
      </w:pPr>
    </w:p>
    <w:p w:rsidR="00941297" w:rsidRPr="00941297" w:rsidRDefault="00941297" w:rsidP="00941297">
      <w:pPr>
        <w:widowControl/>
        <w:suppressAutoHyphens w:val="0"/>
        <w:jc w:val="center"/>
        <w:rPr>
          <w:rFonts w:eastAsia="Times New Roman" w:cs="Arial"/>
          <w:b/>
          <w:color w:val="000000"/>
          <w:sz w:val="36"/>
          <w:szCs w:val="36"/>
          <w:u w:val="single"/>
        </w:rPr>
      </w:pPr>
      <w:r w:rsidRPr="00941297">
        <w:rPr>
          <w:rFonts w:eastAsia="Times New Roman" w:cs="Arial"/>
          <w:b/>
          <w:color w:val="000000"/>
          <w:sz w:val="36"/>
          <w:szCs w:val="36"/>
          <w:u w:val="single"/>
        </w:rPr>
        <w:t>UWAGA!</w:t>
      </w:r>
    </w:p>
    <w:p w:rsidR="00941297" w:rsidRPr="00941297" w:rsidRDefault="00941297" w:rsidP="00941297">
      <w:pPr>
        <w:widowControl/>
        <w:suppressAutoHyphens w:val="0"/>
        <w:jc w:val="center"/>
        <w:rPr>
          <w:rFonts w:eastAsia="Times New Roman" w:cs="Arial"/>
          <w:b/>
          <w:color w:val="000000"/>
          <w:sz w:val="36"/>
          <w:szCs w:val="36"/>
        </w:rPr>
      </w:pPr>
    </w:p>
    <w:p w:rsidR="002A1332" w:rsidRDefault="002A1332" w:rsidP="002A1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DLA WSZYSTKICH </w:t>
      </w:r>
      <w:r w:rsidR="00560BBB">
        <w:rPr>
          <w:b/>
          <w:sz w:val="28"/>
          <w:szCs w:val="28"/>
        </w:rPr>
        <w:t>URZĄDZEŃ</w:t>
      </w:r>
    </w:p>
    <w:p w:rsidR="002A1332" w:rsidRDefault="002A1332" w:rsidP="002A1332">
      <w:pPr>
        <w:jc w:val="center"/>
        <w:rPr>
          <w:b/>
          <w:sz w:val="28"/>
          <w:szCs w:val="28"/>
        </w:rPr>
      </w:pPr>
    </w:p>
    <w:p w:rsidR="002A1332" w:rsidRDefault="002A1332" w:rsidP="002A1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DOPUSZCZA SIĘ DO STOSOWANIA INNE RÓWNOWAŻNE ELEMENTY W STOSUNKU DO PONIŻEJ WYMIENIONYCH.</w:t>
      </w:r>
    </w:p>
    <w:p w:rsidR="006D41EF" w:rsidRDefault="006D41EF" w:rsidP="002A1332">
      <w:pPr>
        <w:jc w:val="center"/>
        <w:rPr>
          <w:b/>
          <w:sz w:val="28"/>
          <w:szCs w:val="28"/>
        </w:rPr>
      </w:pPr>
    </w:p>
    <w:p w:rsidR="006D41EF" w:rsidRDefault="006D41EF" w:rsidP="002A1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KARTY URZĄDZEŃ NALEŻY TRAKTOWAĆ JAKO OKREŚLENIE WYMAGAŃ TECHNICZNYCH </w:t>
      </w:r>
    </w:p>
    <w:p w:rsidR="00580135" w:rsidRPr="00941297" w:rsidRDefault="00580135" w:rsidP="00835BFF">
      <w:pPr>
        <w:pStyle w:val="Adam"/>
        <w:jc w:val="center"/>
        <w:rPr>
          <w:bCs/>
          <w:sz w:val="36"/>
          <w:szCs w:val="36"/>
          <w:lang w:val="pl-PL" w:bidi="x-none"/>
        </w:rPr>
      </w:pPr>
    </w:p>
    <w:p w:rsidR="00580135" w:rsidRPr="00941297" w:rsidRDefault="00580135" w:rsidP="00835BFF">
      <w:pPr>
        <w:pStyle w:val="Adam"/>
        <w:jc w:val="center"/>
        <w:rPr>
          <w:bCs/>
          <w:sz w:val="28"/>
          <w:szCs w:val="28"/>
          <w:lang w:val="pl-PL" w:bidi="x-none"/>
        </w:rPr>
      </w:pPr>
    </w:p>
    <w:p w:rsidR="00580135" w:rsidRPr="00941297" w:rsidRDefault="00580135" w:rsidP="00835BFF">
      <w:pPr>
        <w:pStyle w:val="Adam"/>
        <w:jc w:val="center"/>
        <w:rPr>
          <w:bCs/>
          <w:sz w:val="28"/>
          <w:szCs w:val="28"/>
          <w:lang w:val="pl-PL" w:bidi="x-none"/>
        </w:rPr>
      </w:pPr>
    </w:p>
    <w:p w:rsidR="00580135" w:rsidRDefault="00580135" w:rsidP="00835BFF">
      <w:pPr>
        <w:pStyle w:val="Adam"/>
        <w:jc w:val="center"/>
        <w:rPr>
          <w:bCs/>
          <w:sz w:val="28"/>
          <w:szCs w:val="28"/>
          <w:lang w:val="pl-PL" w:bidi="x-none"/>
        </w:rPr>
      </w:pPr>
    </w:p>
    <w:p w:rsidR="00580135" w:rsidRDefault="00580135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60BBB" w:rsidRDefault="00560BBB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580135" w:rsidRPr="00580135" w:rsidRDefault="00580135" w:rsidP="00580135">
      <w:pPr>
        <w:pStyle w:val="Adam"/>
        <w:rPr>
          <w:rFonts w:eastAsia="Lucida Sans Unicode" w:cs="Arial"/>
          <w:b w:val="0"/>
          <w:sz w:val="24"/>
          <w:szCs w:val="24"/>
          <w:u w:val="single"/>
          <w:lang w:val="pl-PL"/>
        </w:rPr>
      </w:pPr>
      <w:r w:rsidRPr="00580135">
        <w:rPr>
          <w:rFonts w:eastAsia="Lucida Sans Unicode" w:cs="Arial"/>
          <w:b w:val="0"/>
          <w:sz w:val="24"/>
          <w:szCs w:val="24"/>
          <w:u w:val="single"/>
          <w:lang w:val="pl-PL"/>
        </w:rPr>
        <w:t>UWAGA !</w:t>
      </w:r>
    </w:p>
    <w:p w:rsidR="00580135" w:rsidRDefault="00580135" w:rsidP="00580135">
      <w:pPr>
        <w:pStyle w:val="Adam"/>
        <w:jc w:val="center"/>
        <w:rPr>
          <w:rFonts w:eastAsia="Lucida Sans Unicode" w:cs="Arial"/>
          <w:b w:val="0"/>
          <w:sz w:val="24"/>
          <w:szCs w:val="24"/>
          <w:lang w:val="pl-PL"/>
        </w:rPr>
      </w:pPr>
    </w:p>
    <w:p w:rsidR="00835BFF" w:rsidRPr="00835BFF" w:rsidRDefault="00580135" w:rsidP="00560BBB">
      <w:pPr>
        <w:pStyle w:val="Adam"/>
        <w:rPr>
          <w:bCs/>
          <w:sz w:val="28"/>
          <w:szCs w:val="28"/>
          <w:lang w:val="pl-PL" w:bidi="x-none"/>
        </w:rPr>
      </w:pPr>
      <w:r w:rsidRPr="00580135">
        <w:rPr>
          <w:rFonts w:eastAsia="Lucida Sans Unicode" w:cs="Arial"/>
          <w:b w:val="0"/>
          <w:sz w:val="24"/>
          <w:szCs w:val="24"/>
          <w:lang w:val="pl-PL"/>
        </w:rPr>
        <w:t xml:space="preserve">- </w:t>
      </w:r>
      <w:r w:rsidR="00785525">
        <w:rPr>
          <w:rFonts w:eastAsia="Lucida Sans Unicode" w:cs="Arial"/>
          <w:b w:val="0"/>
          <w:sz w:val="24"/>
          <w:szCs w:val="24"/>
          <w:lang w:val="pl-PL"/>
        </w:rPr>
        <w:t>WSZYSTKIE URZĄDZENIA NALEŻY DOSTARCZYĆ JAKO KOMPLETNE URZĄDZENIA REALIZUJĄCE FUNKCJE WG WYMAGAŃ PROJEKTOWYCH.</w:t>
      </w:r>
    </w:p>
    <w:sectPr w:rsidR="00835BFF" w:rsidRPr="00835BFF" w:rsidSect="005738C5">
      <w:footnotePr>
        <w:pos w:val="beneathText"/>
      </w:footnotePr>
      <w:pgSz w:w="11905" w:h="16837"/>
      <w:pgMar w:top="284" w:right="1134" w:bottom="142" w:left="1134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4EB0" w:rsidRDefault="00D74EB0">
      <w:r>
        <w:separator/>
      </w:r>
    </w:p>
  </w:endnote>
  <w:endnote w:type="continuationSeparator" w:id="0">
    <w:p w:rsidR="00D74EB0" w:rsidRDefault="00D7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Times New Roman"/>
    <w:charset w:val="EE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any">
    <w:altName w:val="Arial"/>
    <w:charset w:val="EE"/>
    <w:family w:val="swiss"/>
    <w:pitch w:val="variable"/>
  </w:font>
  <w:font w:name="HG Mincho Light J">
    <w:altName w:val="msmincho"/>
    <w:charset w:val="EE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4EB0" w:rsidRDefault="00D74EB0">
      <w:r>
        <w:separator/>
      </w:r>
    </w:p>
  </w:footnote>
  <w:footnote w:type="continuationSeparator" w:id="0">
    <w:p w:rsidR="00D74EB0" w:rsidRDefault="00D74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9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 %2."/>
      <w:lvlJc w:val="left"/>
      <w:pPr>
        <w:tabs>
          <w:tab w:val="num" w:pos="1080"/>
        </w:tabs>
        <w:ind w:left="1080" w:hanging="360"/>
      </w:pPr>
      <w:rPr>
        <w:rFonts w:ascii="Wingdings" w:hAnsi="Wingdings"/>
        <w:sz w:val="18"/>
        <w:szCs w:val="18"/>
      </w:rPr>
    </w:lvl>
    <w:lvl w:ilvl="2">
      <w:start w:val="1"/>
      <w:numFmt w:val="lowerRoman"/>
      <w:lvlText w:val=" %3.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  <w:szCs w:val="18"/>
      </w:rPr>
    </w:lvl>
    <w:lvl w:ilvl="3">
      <w:start w:val="1"/>
      <w:numFmt w:val="lowerLetter"/>
      <w:lvlText w:val=" %4)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94030830">
    <w:abstractNumId w:val="0"/>
  </w:num>
  <w:num w:numId="2" w16cid:durableId="1296257284">
    <w:abstractNumId w:val="1"/>
  </w:num>
  <w:num w:numId="3" w16cid:durableId="1542017413">
    <w:abstractNumId w:val="2"/>
  </w:num>
  <w:num w:numId="4" w16cid:durableId="430010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132"/>
    <w:rsid w:val="00031C06"/>
    <w:rsid w:val="000853F1"/>
    <w:rsid w:val="001011A8"/>
    <w:rsid w:val="00157925"/>
    <w:rsid w:val="00256E2E"/>
    <w:rsid w:val="002A1332"/>
    <w:rsid w:val="00306086"/>
    <w:rsid w:val="00331C98"/>
    <w:rsid w:val="003518C2"/>
    <w:rsid w:val="00385D07"/>
    <w:rsid w:val="003D1C56"/>
    <w:rsid w:val="00437096"/>
    <w:rsid w:val="004E2BE1"/>
    <w:rsid w:val="00560BBB"/>
    <w:rsid w:val="005738C5"/>
    <w:rsid w:val="00577C4A"/>
    <w:rsid w:val="00580135"/>
    <w:rsid w:val="005F060D"/>
    <w:rsid w:val="00616FAD"/>
    <w:rsid w:val="00674666"/>
    <w:rsid w:val="006D41EF"/>
    <w:rsid w:val="00777166"/>
    <w:rsid w:val="00781132"/>
    <w:rsid w:val="00785525"/>
    <w:rsid w:val="007A2A4B"/>
    <w:rsid w:val="00831BA4"/>
    <w:rsid w:val="00835BFF"/>
    <w:rsid w:val="008B0DA8"/>
    <w:rsid w:val="008F0F95"/>
    <w:rsid w:val="00931763"/>
    <w:rsid w:val="00941297"/>
    <w:rsid w:val="009947A8"/>
    <w:rsid w:val="00A211C2"/>
    <w:rsid w:val="00A96BB3"/>
    <w:rsid w:val="00AF6BCC"/>
    <w:rsid w:val="00CF37D9"/>
    <w:rsid w:val="00D74EB0"/>
    <w:rsid w:val="00DC6904"/>
    <w:rsid w:val="00F118CA"/>
    <w:rsid w:val="00F4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AFFCBB9-0266-41CB-8775-938D8AFB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Arial" w:eastAsia="Lucida Sans Unicode" w:hAnsi="Arial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tabs>
        <w:tab w:val="left" w:pos="1134"/>
        <w:tab w:val="left" w:pos="1494"/>
        <w:tab w:val="left" w:pos="1854"/>
        <w:tab w:val="left" w:pos="2268"/>
        <w:tab w:val="left" w:pos="2574"/>
        <w:tab w:val="left" w:pos="3294"/>
        <w:tab w:val="left" w:pos="4014"/>
        <w:tab w:val="left" w:pos="4734"/>
        <w:tab w:val="left" w:pos="5454"/>
        <w:tab w:val="left" w:pos="6174"/>
        <w:tab w:val="left" w:pos="6894"/>
        <w:tab w:val="left" w:pos="7614"/>
        <w:tab w:val="left" w:pos="8334"/>
        <w:tab w:val="left" w:pos="9054"/>
        <w:tab w:val="left" w:pos="9774"/>
      </w:tabs>
      <w:spacing w:line="240" w:lineRule="atLeast"/>
      <w:ind w:left="1134" w:hanging="1134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both"/>
      <w:outlineLvl w:val="1"/>
    </w:pPr>
    <w:rPr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4"/>
      </w:numPr>
      <w:outlineLvl w:val="2"/>
    </w:pPr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WW8Num3z0">
    <w:name w:val="WW8Num3z0"/>
    <w:rPr>
      <w:rFonts w:ascii="Arial" w:hAnsi="Arial"/>
      <w:b/>
      <w:bCs/>
      <w:sz w:val="24"/>
      <w:szCs w:val="24"/>
    </w:rPr>
  </w:style>
  <w:style w:type="character" w:customStyle="1" w:styleId="WW8Num4z1">
    <w:name w:val="WW8Num4z1"/>
    <w:rPr>
      <w:rFonts w:ascii="Wingdings" w:hAnsi="Wingdings"/>
      <w:sz w:val="18"/>
      <w:szCs w:val="18"/>
    </w:rPr>
  </w:style>
  <w:style w:type="character" w:customStyle="1" w:styleId="WW8Num4z4">
    <w:name w:val="WW8Num4z4"/>
    <w:rPr>
      <w:rFonts w:ascii="Symbol" w:hAnsi="Symbol"/>
      <w:sz w:val="18"/>
      <w:szCs w:val="18"/>
    </w:rPr>
  </w:style>
  <w:style w:type="character" w:customStyle="1" w:styleId="WW8Num6z1">
    <w:name w:val="WW8Num6z1"/>
    <w:rPr>
      <w:rFonts w:ascii="Arial" w:hAnsi="Arial"/>
      <w:b/>
      <w:bCs/>
      <w:sz w:val="24"/>
      <w:szCs w:val="24"/>
    </w:rPr>
  </w:style>
  <w:style w:type="character" w:customStyle="1" w:styleId="WW8Num7z1">
    <w:name w:val="WW8Num7z1"/>
    <w:rPr>
      <w:rFonts w:ascii="Arial" w:hAnsi="Arial"/>
      <w:b/>
      <w:bCs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8z1">
    <w:name w:val="WW8Num8z1"/>
    <w:rPr>
      <w:rFonts w:ascii="Arial" w:hAnsi="Arial"/>
      <w:b/>
      <w:bCs/>
      <w:sz w:val="24"/>
      <w:szCs w:val="24"/>
    </w:rPr>
  </w:style>
  <w:style w:type="character" w:customStyle="1" w:styleId="WW-Absatz-Standardschriftart11">
    <w:name w:val="WW-Absatz-Standardschriftart11"/>
  </w:style>
  <w:style w:type="character" w:customStyle="1" w:styleId="Znakinumeracji">
    <w:name w:val="Znaki numeracji"/>
    <w:rPr>
      <w:rFonts w:ascii="Arial" w:hAnsi="Arial"/>
      <w:b/>
      <w:bCs/>
      <w:sz w:val="24"/>
      <w:szCs w:val="24"/>
    </w:rPr>
  </w:style>
  <w:style w:type="character" w:customStyle="1" w:styleId="Symbolewypunktowania">
    <w:name w:val="Symbole wypunktowania"/>
    <w:rPr>
      <w:rFonts w:ascii="StarSymbol" w:eastAsia="StarSymbol" w:hAnsi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customStyle="1" w:styleId="Wpisuytkownika">
    <w:name w:val="Wpis użytkownika"/>
    <w:rPr>
      <w:rFonts w:ascii="Courier New" w:eastAsia="Courier New" w:hAnsi="Courier New" w:cs="Courier New"/>
    </w:rPr>
  </w:style>
  <w:style w:type="character" w:customStyle="1" w:styleId="WW8Num4z0">
    <w:name w:val="WW8Num4z0"/>
    <w:rPr>
      <w:rFonts w:ascii="Symbol" w:hAnsi="Symbol"/>
      <w:b/>
      <w:bCs/>
      <w:sz w:val="20"/>
      <w:szCs w:val="20"/>
    </w:rPr>
  </w:style>
  <w:style w:type="character" w:customStyle="1" w:styleId="WW8Num13z0">
    <w:name w:val="WW8Num13z0"/>
    <w:rPr>
      <w:rFonts w:ascii="Arial" w:hAnsi="Arial"/>
      <w:b/>
      <w:bCs/>
      <w:sz w:val="24"/>
      <w:szCs w:val="24"/>
    </w:rPr>
  </w:style>
  <w:style w:type="character" w:customStyle="1" w:styleId="WW8Num14z0">
    <w:name w:val="WW8Num14z0"/>
    <w:rPr>
      <w:rFonts w:ascii="Arial" w:hAnsi="Arial"/>
      <w:b/>
      <w:bCs/>
      <w:sz w:val="24"/>
      <w:szCs w:val="24"/>
    </w:rPr>
  </w:style>
  <w:style w:type="character" w:customStyle="1" w:styleId="WW8Num17z0">
    <w:name w:val="WW8Num17z0"/>
    <w:rPr>
      <w:rFonts w:ascii="Symbol" w:hAnsi="Symbol"/>
      <w:sz w:val="18"/>
      <w:szCs w:val="18"/>
    </w:rPr>
  </w:style>
  <w:style w:type="character" w:customStyle="1" w:styleId="WW8Num18z0">
    <w:name w:val="WW8Num18z0"/>
    <w:rPr>
      <w:rFonts w:ascii="StarSymbol" w:hAnsi="StarSymbol"/>
      <w:sz w:val="18"/>
      <w:szCs w:val="18"/>
    </w:rPr>
  </w:style>
  <w:style w:type="character" w:customStyle="1" w:styleId="WW8Num19z2">
    <w:name w:val="WW8Num19z2"/>
    <w:rPr>
      <w:rFonts w:ascii="Arial" w:hAnsi="Arial"/>
      <w:b/>
      <w:bCs/>
      <w:sz w:val="24"/>
      <w:szCs w:val="24"/>
    </w:rPr>
  </w:style>
  <w:style w:type="character" w:customStyle="1" w:styleId="WW8Num19z3">
    <w:name w:val="WW8Num19z3"/>
    <w:rPr>
      <w:rFonts w:ascii="Symbol" w:hAnsi="Symbol"/>
      <w:sz w:val="18"/>
      <w:szCs w:val="18"/>
    </w:rPr>
  </w:style>
  <w:style w:type="character" w:customStyle="1" w:styleId="WW8Num20z0">
    <w:name w:val="WW8Num20z0"/>
    <w:rPr>
      <w:rFonts w:ascii="StarSymbol" w:hAnsi="StarSymbol"/>
      <w:sz w:val="18"/>
      <w:szCs w:val="18"/>
    </w:rPr>
  </w:style>
  <w:style w:type="character" w:customStyle="1" w:styleId="WW8Num21z0">
    <w:name w:val="WW8Num21z0"/>
    <w:rPr>
      <w:rFonts w:ascii="StarSymbol" w:hAnsi="StarSymbol"/>
      <w:sz w:val="18"/>
      <w:szCs w:val="18"/>
    </w:rPr>
  </w:style>
  <w:style w:type="character" w:customStyle="1" w:styleId="WW8Num24z0">
    <w:name w:val="WW8Num24z0"/>
    <w:rPr>
      <w:rFonts w:ascii="Symbol" w:hAnsi="Symbol"/>
      <w:sz w:val="18"/>
      <w:szCs w:val="18"/>
    </w:rPr>
  </w:style>
  <w:style w:type="character" w:customStyle="1" w:styleId="WW8Num26z0">
    <w:name w:val="WW8Num26z0"/>
    <w:rPr>
      <w:rFonts w:ascii="Symbol" w:hAnsi="Symbol"/>
      <w:sz w:val="18"/>
      <w:szCs w:val="18"/>
    </w:rPr>
  </w:style>
  <w:style w:type="character" w:customStyle="1" w:styleId="WW8Num27z0">
    <w:name w:val="WW8Num27z0"/>
    <w:rPr>
      <w:rFonts w:ascii="Arial" w:hAnsi="Arial"/>
      <w:b/>
      <w:bCs/>
      <w:sz w:val="24"/>
      <w:szCs w:val="24"/>
    </w:rPr>
  </w:style>
  <w:style w:type="character" w:customStyle="1" w:styleId="WW8Num27z1">
    <w:name w:val="WW8Num27z1"/>
    <w:rPr>
      <w:rFonts w:ascii="Symbol" w:hAnsi="Symbol"/>
      <w:sz w:val="18"/>
      <w:szCs w:val="18"/>
    </w:rPr>
  </w:style>
  <w:style w:type="character" w:customStyle="1" w:styleId="WW8Num28z0">
    <w:name w:val="WW8Num28z0"/>
    <w:rPr>
      <w:rFonts w:ascii="Symbol" w:hAnsi="Symbol"/>
      <w:sz w:val="18"/>
      <w:szCs w:val="18"/>
    </w:rPr>
  </w:style>
  <w:style w:type="character" w:customStyle="1" w:styleId="WW8Num28z1">
    <w:name w:val="WW8Num28z1"/>
    <w:rPr>
      <w:rFonts w:ascii="Wingdings 2" w:hAnsi="Wingdings 2"/>
      <w:sz w:val="18"/>
      <w:szCs w:val="18"/>
    </w:rPr>
  </w:style>
  <w:style w:type="character" w:customStyle="1" w:styleId="WW8Num28z2">
    <w:name w:val="WW8Num28z2"/>
    <w:rPr>
      <w:rFonts w:ascii="StarSymbol" w:hAnsi="StarSymbol"/>
      <w:sz w:val="18"/>
      <w:szCs w:val="18"/>
    </w:rPr>
  </w:style>
  <w:style w:type="character" w:customStyle="1" w:styleId="WW8Num29z0">
    <w:name w:val="WW8Num29z0"/>
    <w:rPr>
      <w:rFonts w:ascii="Wingdings" w:hAnsi="Wingdings"/>
      <w:sz w:val="18"/>
      <w:szCs w:val="18"/>
    </w:rPr>
  </w:style>
  <w:style w:type="character" w:customStyle="1" w:styleId="WW8Num29z4">
    <w:name w:val="WW8Num29z4"/>
    <w:rPr>
      <w:rFonts w:ascii="Symbol" w:hAnsi="Symbol"/>
      <w:sz w:val="18"/>
      <w:szCs w:val="18"/>
    </w:rPr>
  </w:style>
  <w:style w:type="character" w:customStyle="1" w:styleId="WW8Num32z0">
    <w:name w:val="WW8Num32z0"/>
    <w:rPr>
      <w:rFonts w:ascii="Arial" w:hAnsi="Arial"/>
      <w:b w:val="0"/>
      <w:bCs w:val="0"/>
      <w:sz w:val="20"/>
      <w:szCs w:val="20"/>
    </w:rPr>
  </w:style>
  <w:style w:type="character" w:customStyle="1" w:styleId="WW8Num33z0">
    <w:name w:val="WW8Num33z0"/>
    <w:rPr>
      <w:rFonts w:ascii="Tahoma" w:hAnsi="Tahoma"/>
    </w:rPr>
  </w:style>
  <w:style w:type="character" w:customStyle="1" w:styleId="WW8Num34z0">
    <w:name w:val="WW8Num34z0"/>
    <w:rPr>
      <w:rFonts w:ascii="Tahoma" w:hAnsi="Tahoma"/>
    </w:rPr>
  </w:style>
  <w:style w:type="character" w:customStyle="1" w:styleId="WW8Num35z2">
    <w:name w:val="WW8Num35z2"/>
    <w:rPr>
      <w:rFonts w:ascii="Arial" w:hAnsi="Arial"/>
      <w:b/>
      <w:bCs/>
      <w:sz w:val="24"/>
      <w:szCs w:val="24"/>
    </w:rPr>
  </w:style>
  <w:style w:type="character" w:customStyle="1" w:styleId="WW8Num35z3">
    <w:name w:val="WW8Num35z3"/>
    <w:rPr>
      <w:rFonts w:ascii="Symbol" w:hAnsi="Symbol"/>
      <w:sz w:val="18"/>
      <w:szCs w:val="18"/>
    </w:rPr>
  </w:style>
  <w:style w:type="character" w:customStyle="1" w:styleId="WW8Num36z0">
    <w:name w:val="WW8Num36z0"/>
    <w:rPr>
      <w:rFonts w:ascii="Tahoma" w:hAnsi="Tahoma"/>
    </w:rPr>
  </w:style>
  <w:style w:type="character" w:customStyle="1" w:styleId="WW8Num37z0">
    <w:name w:val="WW8Num37z0"/>
    <w:rPr>
      <w:rFonts w:ascii="Arial" w:hAnsi="Arial"/>
    </w:rPr>
  </w:style>
  <w:style w:type="character" w:customStyle="1" w:styleId="WW8Num38z0">
    <w:name w:val="WW8Num38z0"/>
    <w:rPr>
      <w:rFonts w:ascii="Tahoma" w:hAnsi="Tahoma"/>
    </w:rPr>
  </w:style>
  <w:style w:type="character" w:customStyle="1" w:styleId="WW8Num39z0">
    <w:name w:val="WW8Num39z0"/>
    <w:rPr>
      <w:rFonts w:ascii="Symbol" w:hAnsi="Symbol"/>
      <w:sz w:val="18"/>
      <w:szCs w:val="18"/>
    </w:rPr>
  </w:style>
  <w:style w:type="character" w:customStyle="1" w:styleId="WW8Num40z0">
    <w:name w:val="WW8Num40z0"/>
    <w:rPr>
      <w:rFonts w:ascii="Symbol" w:hAnsi="Symbol"/>
      <w:sz w:val="18"/>
      <w:szCs w:val="18"/>
    </w:rPr>
  </w:style>
  <w:style w:type="character" w:customStyle="1" w:styleId="WW8Num41z0">
    <w:name w:val="WW8Num41z0"/>
    <w:rPr>
      <w:rFonts w:ascii="Symbol" w:hAnsi="Symbol"/>
      <w:sz w:val="18"/>
      <w:szCs w:val="18"/>
    </w:rPr>
  </w:style>
  <w:style w:type="character" w:customStyle="1" w:styleId="WW8Num42z0">
    <w:name w:val="WW8Num42z0"/>
    <w:rPr>
      <w:rFonts w:ascii="Symbol" w:hAnsi="Symbol"/>
      <w:sz w:val="18"/>
      <w:szCs w:val="18"/>
    </w:rPr>
  </w:style>
  <w:style w:type="character" w:customStyle="1" w:styleId="WW8Num43z0">
    <w:name w:val="WW8Num43z0"/>
    <w:rPr>
      <w:rFonts w:ascii="Symbol" w:hAnsi="Symbol"/>
      <w:sz w:val="18"/>
      <w:szCs w:val="18"/>
    </w:rPr>
  </w:style>
  <w:style w:type="character" w:customStyle="1" w:styleId="WW8Num44z0">
    <w:name w:val="WW8Num44z0"/>
    <w:rPr>
      <w:rFonts w:ascii="Symbol" w:hAnsi="Symbol"/>
      <w:sz w:val="18"/>
      <w:szCs w:val="18"/>
    </w:rPr>
  </w:style>
  <w:style w:type="character" w:customStyle="1" w:styleId="WW8Num45z0">
    <w:name w:val="WW8Num45z0"/>
    <w:rPr>
      <w:rFonts w:ascii="Symbol" w:hAnsi="Symbol"/>
      <w:sz w:val="18"/>
      <w:szCs w:val="18"/>
    </w:rPr>
  </w:style>
  <w:style w:type="character" w:customStyle="1" w:styleId="WW8Num46z0">
    <w:name w:val="WW8Num46z0"/>
    <w:rPr>
      <w:rFonts w:ascii="Symbol" w:hAnsi="Symbol"/>
      <w:sz w:val="18"/>
      <w:szCs w:val="18"/>
    </w:rPr>
  </w:style>
  <w:style w:type="character" w:customStyle="1" w:styleId="WW8Num47z0">
    <w:name w:val="WW8Num47z0"/>
    <w:rPr>
      <w:rFonts w:ascii="Symbol" w:hAnsi="Symbol"/>
      <w:sz w:val="18"/>
      <w:szCs w:val="18"/>
    </w:rPr>
  </w:style>
  <w:style w:type="character" w:customStyle="1" w:styleId="WW8Num48z0">
    <w:name w:val="WW8Num48z0"/>
    <w:rPr>
      <w:rFonts w:ascii="Symbol" w:hAnsi="Symbol"/>
      <w:sz w:val="18"/>
      <w:szCs w:val="18"/>
    </w:rPr>
  </w:style>
  <w:style w:type="character" w:customStyle="1" w:styleId="WW8Num49z0">
    <w:name w:val="WW8Num49z0"/>
    <w:rPr>
      <w:rFonts w:ascii="Arial" w:hAnsi="Arial"/>
      <w:sz w:val="20"/>
      <w:szCs w:val="20"/>
    </w:rPr>
  </w:style>
  <w:style w:type="character" w:customStyle="1" w:styleId="WW8Num50z0">
    <w:name w:val="WW8Num50z0"/>
    <w:rPr>
      <w:rFonts w:ascii="Symbol" w:hAnsi="Symbol"/>
      <w:sz w:val="18"/>
      <w:szCs w:val="18"/>
    </w:rPr>
  </w:style>
  <w:style w:type="character" w:customStyle="1" w:styleId="WW8Num51z0">
    <w:name w:val="WW8Num51z0"/>
    <w:rPr>
      <w:rFonts w:ascii="Symbol" w:hAnsi="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35z0">
    <w:name w:val="WW8Num35z0"/>
    <w:rPr>
      <w:rFonts w:ascii="Tahoma" w:hAnsi="Tahoma"/>
    </w:rPr>
  </w:style>
  <w:style w:type="character" w:customStyle="1" w:styleId="WW8Num36z2">
    <w:name w:val="WW8Num36z2"/>
    <w:rPr>
      <w:rFonts w:ascii="Arial" w:hAnsi="Arial"/>
      <w:b/>
      <w:bCs/>
      <w:sz w:val="24"/>
      <w:szCs w:val="24"/>
    </w:rPr>
  </w:style>
  <w:style w:type="character" w:customStyle="1" w:styleId="WW8Num36z3">
    <w:name w:val="WW8Num36z3"/>
    <w:rPr>
      <w:rFonts w:ascii="Symbol" w:hAnsi="Symbol"/>
      <w:sz w:val="18"/>
      <w:szCs w:val="18"/>
    </w:rPr>
  </w:style>
  <w:style w:type="character" w:customStyle="1" w:styleId="WW8Num52z0">
    <w:name w:val="WW8Num52z0"/>
    <w:rPr>
      <w:rFonts w:ascii="Tahoma" w:hAnsi="Tahoma"/>
    </w:rPr>
  </w:style>
  <w:style w:type="character" w:customStyle="1" w:styleId="WW-Absatz-Standardschriftart11111">
    <w:name w:val="WW-Absatz-Standardschriftart11111"/>
  </w:style>
  <w:style w:type="character" w:customStyle="1" w:styleId="WW8Num8z0">
    <w:name w:val="WW8Num8z0"/>
    <w:rPr>
      <w:rFonts w:ascii="Arial" w:hAnsi="Arial"/>
      <w:b/>
      <w:bCs/>
      <w:sz w:val="20"/>
      <w:szCs w:val="20"/>
    </w:rPr>
  </w:style>
  <w:style w:type="character" w:customStyle="1" w:styleId="WW8Num15z0">
    <w:name w:val="WW8Num15z0"/>
    <w:rPr>
      <w:rFonts w:ascii="Arial" w:hAnsi="Arial"/>
      <w:b/>
      <w:bCs/>
      <w:sz w:val="24"/>
      <w:szCs w:val="24"/>
    </w:rPr>
  </w:style>
  <w:style w:type="character" w:customStyle="1" w:styleId="WW8Num19z0">
    <w:name w:val="WW8Num19z0"/>
    <w:rPr>
      <w:rFonts w:ascii="StarSymbol" w:hAnsi="StarSymbol"/>
      <w:sz w:val="18"/>
      <w:szCs w:val="18"/>
    </w:rPr>
  </w:style>
  <w:style w:type="character" w:customStyle="1" w:styleId="WW8Num20z2">
    <w:name w:val="WW8Num20z2"/>
    <w:rPr>
      <w:rFonts w:ascii="Arial" w:hAnsi="Arial"/>
      <w:b/>
      <w:bCs/>
      <w:sz w:val="24"/>
      <w:szCs w:val="24"/>
    </w:rPr>
  </w:style>
  <w:style w:type="character" w:customStyle="1" w:styleId="WW8Num20z3">
    <w:name w:val="WW8Num20z3"/>
    <w:rPr>
      <w:rFonts w:ascii="Symbol" w:hAnsi="Symbol"/>
      <w:sz w:val="18"/>
      <w:szCs w:val="18"/>
    </w:rPr>
  </w:style>
  <w:style w:type="character" w:customStyle="1" w:styleId="WW8Num22z0">
    <w:name w:val="WW8Num22z0"/>
    <w:rPr>
      <w:rFonts w:ascii="StarSymbol" w:hAnsi="StarSymbol"/>
      <w:sz w:val="18"/>
      <w:szCs w:val="18"/>
    </w:rPr>
  </w:style>
  <w:style w:type="character" w:customStyle="1" w:styleId="WW8Num25z0">
    <w:name w:val="WW8Num25z0"/>
    <w:rPr>
      <w:rFonts w:ascii="StarSymbol" w:hAnsi="StarSymbol"/>
      <w:sz w:val="18"/>
      <w:szCs w:val="18"/>
    </w:rPr>
  </w:style>
  <w:style w:type="character" w:customStyle="1" w:styleId="WW8Num29z1">
    <w:name w:val="WW8Num29z1"/>
    <w:rPr>
      <w:rFonts w:ascii="Symbol" w:hAnsi="Symbol"/>
      <w:sz w:val="18"/>
      <w:szCs w:val="18"/>
    </w:rPr>
  </w:style>
  <w:style w:type="character" w:customStyle="1" w:styleId="WW8Num30z0">
    <w:name w:val="WW8Num30z0"/>
    <w:rPr>
      <w:rFonts w:ascii="Wingdings" w:hAnsi="Wingdings"/>
      <w:sz w:val="18"/>
      <w:szCs w:val="18"/>
    </w:rPr>
  </w:style>
  <w:style w:type="character" w:customStyle="1" w:styleId="WW8Num30z1">
    <w:name w:val="WW8Num30z1"/>
    <w:rPr>
      <w:rFonts w:ascii="Wingdings 2" w:hAnsi="Wingdings 2"/>
      <w:sz w:val="18"/>
      <w:szCs w:val="18"/>
    </w:rPr>
  </w:style>
  <w:style w:type="character" w:customStyle="1" w:styleId="WW8Num30z2">
    <w:name w:val="WW8Num30z2"/>
    <w:rPr>
      <w:rFonts w:ascii="StarSymbol" w:hAnsi="StarSymbol"/>
      <w:sz w:val="18"/>
      <w:szCs w:val="18"/>
    </w:rPr>
  </w:style>
  <w:style w:type="character" w:customStyle="1" w:styleId="WW8Num39z2">
    <w:name w:val="WW8Num39z2"/>
    <w:rPr>
      <w:rFonts w:ascii="Arial" w:hAnsi="Arial"/>
      <w:b/>
      <w:bCs/>
      <w:sz w:val="24"/>
      <w:szCs w:val="24"/>
    </w:rPr>
  </w:style>
  <w:style w:type="character" w:customStyle="1" w:styleId="WW8Num39z3">
    <w:name w:val="WW8Num39z3"/>
    <w:rPr>
      <w:rFonts w:ascii="Symbol" w:hAnsi="Symbol"/>
      <w:sz w:val="18"/>
      <w:szCs w:val="18"/>
    </w:rPr>
  </w:style>
  <w:style w:type="character" w:customStyle="1" w:styleId="WW8Num53z0">
    <w:name w:val="WW8Num53z0"/>
    <w:rPr>
      <w:rFonts w:ascii="Symbol" w:hAnsi="Symbol"/>
      <w:sz w:val="18"/>
      <w:szCs w:val="18"/>
    </w:rPr>
  </w:style>
  <w:style w:type="character" w:customStyle="1" w:styleId="WW8Num54z0">
    <w:name w:val="WW8Num54z0"/>
    <w:rPr>
      <w:rFonts w:ascii="Tahoma" w:hAnsi="Tahoma"/>
    </w:rPr>
  </w:style>
  <w:style w:type="character" w:customStyle="1" w:styleId="WW8Num55z0">
    <w:name w:val="WW8Num55z0"/>
    <w:rPr>
      <w:rFonts w:ascii="Tahoma" w:hAnsi="Tahoma"/>
    </w:rPr>
  </w:style>
  <w:style w:type="character" w:customStyle="1" w:styleId="WW-Absatz-Standardschriftart111111">
    <w:name w:val="WW-Absatz-Standardschriftart111111"/>
  </w:style>
  <w:style w:type="character" w:customStyle="1" w:styleId="WW8Num23z0">
    <w:name w:val="WW8Num23z0"/>
    <w:rPr>
      <w:rFonts w:ascii="StarSymbol" w:hAnsi="StarSymbol"/>
      <w:sz w:val="18"/>
      <w:szCs w:val="18"/>
    </w:rPr>
  </w:style>
  <w:style w:type="character" w:customStyle="1" w:styleId="Domylnaczcionkaakapitu1">
    <w:name w:val="Domyślna czcionka akapitu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FootnoteCharacters">
    <w:name w:val="Footnote Characters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/>
      <w:sz w:val="18"/>
      <w:szCs w:val="18"/>
    </w:rPr>
  </w:style>
  <w:style w:type="character" w:customStyle="1" w:styleId="EndnoteCharacters">
    <w:name w:val="Endnote Characters"/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Cs w:val="20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Tekstpodstawowywcity">
    <w:name w:val="Body Text Indent"/>
    <w:basedOn w:val="Normalny"/>
    <w:pPr>
      <w:spacing w:line="360" w:lineRule="auto"/>
      <w:ind w:left="708"/>
      <w:jc w:val="both"/>
    </w:pPr>
    <w:rPr>
      <w:sz w:val="24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Tekstpodstawowy"/>
    <w:qFormat/>
    <w:pPr>
      <w:keepNext/>
      <w:spacing w:before="240" w:after="120"/>
    </w:pPr>
    <w:rPr>
      <w:rFonts w:ascii="Albany" w:eastAsia="HG Mincho Light J" w:hAnsi="Albany"/>
      <w:sz w:val="28"/>
      <w:szCs w:val="28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  <w:iCs/>
    </w:rPr>
  </w:style>
  <w:style w:type="paragraph" w:customStyle="1" w:styleId="Hangingindent">
    <w:name w:val="Hanging indent"/>
    <w:basedOn w:val="Tekstpodstawowy"/>
    <w:pPr>
      <w:tabs>
        <w:tab w:val="left" w:pos="1134"/>
      </w:tabs>
      <w:ind w:left="567" w:hanging="283"/>
    </w:pPr>
  </w:style>
  <w:style w:type="paragraph" w:customStyle="1" w:styleId="Caption">
    <w:name w:val="Caption"/>
    <w:basedOn w:val="Normalny"/>
    <w:pPr>
      <w:suppressLineNumbers/>
      <w:spacing w:before="120" w:after="120"/>
    </w:pPr>
    <w:rPr>
      <w:i/>
      <w:iCs/>
      <w:szCs w:val="20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cs="Courier New"/>
      <w:sz w:val="28"/>
      <w:szCs w:val="28"/>
    </w:rPr>
  </w:style>
  <w:style w:type="paragraph" w:customStyle="1" w:styleId="TableContents">
    <w:name w:val="Table Contents"/>
    <w:basedOn w:val="Tekstpodstawow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WW-Domylnie">
    <w:name w:val="WW-Domyślnie"/>
    <w:pPr>
      <w:suppressAutoHyphens/>
    </w:pPr>
    <w:rPr>
      <w:sz w:val="24"/>
      <w:lang w:eastAsia="pl-PL"/>
    </w:rPr>
  </w:style>
  <w:style w:type="paragraph" w:customStyle="1" w:styleId="Adam">
    <w:name w:val="Adam"/>
    <w:basedOn w:val="WW-Domylnie"/>
    <w:rPr>
      <w:rFonts w:ascii="Arial" w:hAnsi="Arial"/>
      <w:b/>
      <w:sz w:val="20"/>
      <w:lang w:val="x-none"/>
    </w:rPr>
  </w:style>
  <w:style w:type="paragraph" w:customStyle="1" w:styleId="Tytu2">
    <w:name w:val="Tytu? 2"/>
    <w:basedOn w:val="Adam"/>
    <w:next w:val="Adam"/>
    <w:pPr>
      <w:keepNext/>
      <w:numPr>
        <w:ilvl w:val="1"/>
        <w:numId w:val="4"/>
      </w:numPr>
      <w:outlineLvl w:val="1"/>
    </w:pPr>
    <w:rPr>
      <w:sz w:val="24"/>
    </w:rPr>
  </w:style>
  <w:style w:type="paragraph" w:customStyle="1" w:styleId="Tytu4">
    <w:name w:val="Tytu? 4"/>
    <w:basedOn w:val="Adam"/>
    <w:next w:val="Adam"/>
    <w:pPr>
      <w:keepNext/>
      <w:numPr>
        <w:ilvl w:val="3"/>
        <w:numId w:val="4"/>
      </w:numPr>
      <w:outlineLvl w:val="3"/>
    </w:pPr>
    <w:rPr>
      <w:sz w:val="24"/>
      <w:u w:val="single"/>
    </w:rPr>
  </w:style>
  <w:style w:type="paragraph" w:customStyle="1" w:styleId="Tytu5">
    <w:name w:val="Tytu? 5"/>
    <w:basedOn w:val="Adam"/>
    <w:next w:val="Adam"/>
    <w:pPr>
      <w:keepNext/>
      <w:numPr>
        <w:ilvl w:val="4"/>
        <w:numId w:val="4"/>
      </w:numPr>
      <w:ind w:left="1132"/>
      <w:outlineLvl w:val="4"/>
    </w:pPr>
    <w:rPr>
      <w:sz w:val="24"/>
      <w:u w:val="single"/>
    </w:rPr>
  </w:style>
  <w:style w:type="paragraph" w:customStyle="1" w:styleId="WW-Tekstpodstawowy3">
    <w:name w:val="WW-Tekst podstawowy 3"/>
    <w:basedOn w:val="Adam"/>
    <w:pPr>
      <w:jc w:val="both"/>
    </w:pPr>
    <w:rPr>
      <w:sz w:val="24"/>
    </w:rPr>
  </w:style>
  <w:style w:type="paragraph" w:customStyle="1" w:styleId="Tekstpodstawowywcity22">
    <w:name w:val="Tekst podstawowy wcięty 22"/>
    <w:basedOn w:val="Normalny"/>
    <w:pPr>
      <w:spacing w:line="360" w:lineRule="auto"/>
      <w:ind w:left="709" w:hanging="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pPr>
      <w:spacing w:line="360" w:lineRule="auto"/>
      <w:ind w:left="709" w:hanging="1"/>
      <w:jc w:val="both"/>
    </w:pPr>
    <w:rPr>
      <w:sz w:val="24"/>
    </w:rPr>
  </w:style>
  <w:style w:type="paragraph" w:customStyle="1" w:styleId="Domylnie">
    <w:name w:val="Domy?lnie"/>
    <w:basedOn w:val="WW-Domylnie"/>
    <w:rPr>
      <w:rFonts w:ascii="Arial" w:hAnsi="Arial"/>
      <w:b/>
      <w:sz w:val="20"/>
      <w:lang w:val="x-none"/>
    </w:rPr>
  </w:style>
  <w:style w:type="paragraph" w:customStyle="1" w:styleId="Tekstpodstawowy21">
    <w:name w:val="Tekst podstawowy 21"/>
    <w:basedOn w:val="Normalny"/>
    <w:pPr>
      <w:jc w:val="center"/>
    </w:pPr>
    <w:rPr>
      <w:szCs w:val="22"/>
    </w:rPr>
  </w:style>
  <w:style w:type="character" w:styleId="Pogrubienie">
    <w:name w:val="Strong"/>
    <w:uiPriority w:val="22"/>
    <w:qFormat/>
    <w:rsid w:val="00031C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0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0F753B3026D44F8509CD95EF5829C6" ma:contentTypeVersion="4" ma:contentTypeDescription="Utwórz nowy dokument." ma:contentTypeScope="" ma:versionID="04487b4d6617fab080652e323e7f8610">
  <xsd:schema xmlns:xsd="http://www.w3.org/2001/XMLSchema" xmlns:xs="http://www.w3.org/2001/XMLSchema" xmlns:p="http://schemas.microsoft.com/office/2006/metadata/properties" xmlns:ns2="3f01c197-777d-4ab4-9282-037b53182fe1" targetNamespace="http://schemas.microsoft.com/office/2006/metadata/properties" ma:root="true" ma:fieldsID="c3321e9bb9d6e661a93cc1ee3b463b9c" ns2:_="">
    <xsd:import namespace="3f01c197-777d-4ab4-9282-037b53182f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1c197-777d-4ab4-9282-037b53182f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B7408B-725F-491C-8533-74A5E3815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36F14-6641-4CDE-9669-33C54FA4648A}"/>
</file>

<file path=customXml/itemProps3.xml><?xml version="1.0" encoding="utf-8"?>
<ds:datastoreItem xmlns:ds="http://schemas.openxmlformats.org/officeDocument/2006/customXml" ds:itemID="{9947EF1F-D911-470F-BD0F-9FDD300842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JTJ PROJEKT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Kashyna</dc:creator>
  <cp:keywords/>
  <cp:lastModifiedBy>Jarosław Hernes</cp:lastModifiedBy>
  <cp:revision>21</cp:revision>
  <cp:lastPrinted>2013-03-14T18:04:00Z</cp:lastPrinted>
  <dcterms:created xsi:type="dcterms:W3CDTF">2025-01-16T12:23:00Z</dcterms:created>
  <dcterms:modified xsi:type="dcterms:W3CDTF">2025-01-16T12:23:00Z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0x0101001C0F753B3026D44F8509CD95EF5829C6</vt:lpwstr>
  </property>
</Properties>
</file>